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3867" w14:textId="712978D5"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00DE3543" w:rsidRPr="00DE3543">
        <w:rPr>
          <w:rFonts w:ascii="Calibri" w:eastAsia="Times New Roman" w:hAnsi="Calibri" w:cs="Calibri"/>
          <w:bCs w:val="0"/>
          <w:color w:val="auto"/>
          <w:szCs w:val="20"/>
        </w:rPr>
        <w:t>POST/DYS/OR/GZ/00645/2026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51FD6B6F"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Pr="007649B8">
        <w:rPr>
          <w:rFonts w:asciiTheme="minorHAnsi" w:hAnsiTheme="minorHAnsi" w:cstheme="minorHAnsi"/>
          <w:b/>
          <w:bCs/>
        </w:rPr>
        <w:t>„</w:t>
      </w:r>
      <w:r w:rsidR="00541992" w:rsidRPr="00541992">
        <w:rPr>
          <w:rFonts w:asciiTheme="minorHAnsi" w:hAnsiTheme="minorHAnsi" w:cstheme="minorHAnsi"/>
          <w:b/>
          <w:bCs/>
        </w:rPr>
        <w:t>Budowa przyłączy kablowych nN na terenie Rejonu Energetycznego Rzeszów – Rzeszów (ul. Senatorska, Magiczna, Kwiatkowskiego), Malawa, Wólka Podleśna – 6  części</w:t>
      </w:r>
      <w:r w:rsidRPr="007649B8">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97F15" w14:textId="77777777" w:rsidR="00EB6EC4" w:rsidRDefault="00EB6EC4" w:rsidP="004A302B">
      <w:pPr>
        <w:spacing w:line="240" w:lineRule="auto"/>
      </w:pPr>
      <w:r>
        <w:separator/>
      </w:r>
    </w:p>
  </w:endnote>
  <w:endnote w:type="continuationSeparator" w:id="0">
    <w:p w14:paraId="7B19941F" w14:textId="77777777" w:rsidR="00EB6EC4" w:rsidRDefault="00EB6EC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3CED3" w14:textId="77777777" w:rsidR="00EB6EC4" w:rsidRDefault="00EB6EC4" w:rsidP="004A302B">
      <w:pPr>
        <w:spacing w:line="240" w:lineRule="auto"/>
      </w:pPr>
      <w:r>
        <w:separator/>
      </w:r>
    </w:p>
  </w:footnote>
  <w:footnote w:type="continuationSeparator" w:id="0">
    <w:p w14:paraId="3F2EAB12" w14:textId="77777777" w:rsidR="00EB6EC4" w:rsidRDefault="00EB6EC4"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FA19" w14:textId="740AA391" w:rsidR="0073489A" w:rsidRDefault="00DE3543"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A6A43"/>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7B"/>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6357"/>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4C5"/>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992"/>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6EA"/>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32E2"/>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348"/>
    <w:rsid w:val="007649B8"/>
    <w:rsid w:val="00764F22"/>
    <w:rsid w:val="007656E2"/>
    <w:rsid w:val="00767580"/>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991"/>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2C3F"/>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02BC"/>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EC4"/>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28D"/>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E7B92"/>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3543"/>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324"/>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361"/>
    <w:rsid w:val="00EB3B09"/>
    <w:rsid w:val="00EB430C"/>
    <w:rsid w:val="00EB51A7"/>
    <w:rsid w:val="00EB6EC4"/>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6A18"/>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34F"/>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POST/DYS/OR/GZ/00645/2026                         </dmsv2SWPP2ObjectNumber>
    <dmsv2SWPP2SumMD5 xmlns="http://schemas.microsoft.com/sharepoint/v3">12e879a840c98a485fe9eda56adb376c</dmsv2SWPP2SumMD5>
    <dmsv2BaseMoved xmlns="http://schemas.microsoft.com/sharepoint/v3">false</dmsv2BaseMoved>
    <dmsv2BaseIsSensitive xmlns="http://schemas.microsoft.com/sharepoint/v3">true</dmsv2BaseIsSensitive>
    <dmsv2SWPP2IDSWPP2 xmlns="http://schemas.microsoft.com/sharepoint/v3">708114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24484983</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PR4UJWENCY6Q-1831129884-10089</_dlc_DocId>
    <_dlc_DocIdUrl xmlns="a19cb1c7-c5c7-46d4-85ae-d83685407bba">
      <Url>https://swpp2.dms.gkpge.pl/sites/42/_layouts/15/DocIdRedir.aspx?ID=PR4UJWENCY6Q-1831129884-10089</Url>
      <Description>PR4UJWENCY6Q-1831129884-10089</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1BE60A9B-8B36-4C4B-9665-77D6972B6A47}"/>
</file>

<file path=customXml/itemProps2.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3.xml><?xml version="1.0" encoding="utf-8"?>
<ds:datastoreItem xmlns:ds="http://schemas.openxmlformats.org/officeDocument/2006/customXml" ds:itemID="{C6504375-812F-4C35-835E-9721BAAA9E5F}">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4555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3</cp:revision>
  <cp:lastPrinted>2020-02-27T07:25:00Z</cp:lastPrinted>
  <dcterms:created xsi:type="dcterms:W3CDTF">2026-02-20T12:04:00Z</dcterms:created>
  <dcterms:modified xsi:type="dcterms:W3CDTF">2026-03-03T12:15:00Z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3952f2f9-b6c3-40eb-843d-ae6216de5d96</vt:lpwstr>
  </property>
</Properties>
</file>